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2CA69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4E0BE207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F44EFCF" wp14:editId="02B09A2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B16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2DBC1BC5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248228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049A851" w14:textId="77777777" w:rsidR="0037512C" w:rsidRDefault="0037512C" w:rsidP="0037512C">
      <w:pPr>
        <w:pStyle w:val="lfej"/>
      </w:pPr>
    </w:p>
    <w:p w14:paraId="14CB05B8" w14:textId="77777777" w:rsidR="0037512C" w:rsidRPr="004C11EA" w:rsidRDefault="0037512C" w:rsidP="0037512C"/>
    <w:p w14:paraId="4BA71299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3815E9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75175724" w14:textId="4CFB112F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391CEB">
        <w:rPr>
          <w:sz w:val="32"/>
          <w:szCs w:val="32"/>
        </w:rPr>
        <w:t>1</w:t>
      </w:r>
      <w:r w:rsidRPr="00D6094F">
        <w:rPr>
          <w:sz w:val="32"/>
          <w:szCs w:val="32"/>
        </w:rPr>
        <w:t xml:space="preserve">. </w:t>
      </w:r>
      <w:r w:rsidR="000C4DFD">
        <w:rPr>
          <w:sz w:val="32"/>
          <w:szCs w:val="32"/>
        </w:rPr>
        <w:t xml:space="preserve">június </w:t>
      </w:r>
      <w:r w:rsidR="004D3F24">
        <w:rPr>
          <w:sz w:val="32"/>
          <w:szCs w:val="32"/>
        </w:rPr>
        <w:t>16</w:t>
      </w:r>
      <w:r w:rsidR="000C4DFD">
        <w:rPr>
          <w:sz w:val="32"/>
          <w:szCs w:val="32"/>
        </w:rPr>
        <w:t>-</w:t>
      </w:r>
      <w:r w:rsidR="004D3F24">
        <w:rPr>
          <w:sz w:val="32"/>
          <w:szCs w:val="32"/>
        </w:rPr>
        <w:t>a</w:t>
      </w:r>
      <w:r w:rsidR="000C4DFD">
        <w:rPr>
          <w:sz w:val="32"/>
          <w:szCs w:val="32"/>
        </w:rPr>
        <w:t>i</w:t>
      </w:r>
      <w:r>
        <w:rPr>
          <w:sz w:val="32"/>
          <w:szCs w:val="32"/>
        </w:rPr>
        <w:t xml:space="preserve"> rend</w:t>
      </w:r>
      <w:r w:rsidR="004D3F24">
        <w:rPr>
          <w:sz w:val="32"/>
          <w:szCs w:val="32"/>
        </w:rPr>
        <w:t>kívüli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14:paraId="1B77036E" w14:textId="77777777" w:rsidR="0037512C" w:rsidRDefault="0037512C" w:rsidP="0037512C">
      <w:pPr>
        <w:shd w:val="clear" w:color="auto" w:fill="FFFFFF"/>
      </w:pPr>
    </w:p>
    <w:p w14:paraId="3FCB5679" w14:textId="77777777" w:rsidR="0037512C" w:rsidRDefault="0037512C" w:rsidP="0037512C">
      <w:pPr>
        <w:shd w:val="clear" w:color="auto" w:fill="FFFFFF"/>
      </w:pPr>
    </w:p>
    <w:p w14:paraId="76C12CAE" w14:textId="77777777" w:rsidR="0037512C" w:rsidRDefault="0037512C" w:rsidP="0037512C">
      <w:pPr>
        <w:shd w:val="clear" w:color="auto" w:fill="FFFFFF"/>
      </w:pPr>
    </w:p>
    <w:p w14:paraId="6BDC0F69" w14:textId="77777777" w:rsidR="0037512C" w:rsidRPr="00DC5CC6" w:rsidRDefault="0037512C" w:rsidP="002702F9">
      <w:pPr>
        <w:pStyle w:val="Listaszerbekezds"/>
        <w:numPr>
          <w:ilvl w:val="0"/>
          <w:numId w:val="14"/>
        </w:numPr>
        <w:shd w:val="clear" w:color="auto" w:fill="FFFFFF"/>
        <w:spacing w:line="240" w:lineRule="auto"/>
        <w:rPr>
          <w:b/>
          <w:u w:val="single"/>
        </w:rPr>
      </w:pPr>
      <w:r w:rsidRPr="00DC5CC6">
        <w:rPr>
          <w:b/>
          <w:u w:val="single"/>
        </w:rPr>
        <w:t>Napirend:</w:t>
      </w:r>
    </w:p>
    <w:p w14:paraId="74482740" w14:textId="77777777" w:rsidR="0037512C" w:rsidRPr="00D6094F" w:rsidRDefault="0037512C" w:rsidP="0037512C">
      <w:pPr>
        <w:shd w:val="clear" w:color="auto" w:fill="FFFFFF"/>
      </w:pPr>
    </w:p>
    <w:p w14:paraId="0F16C90D" w14:textId="6151829E" w:rsidR="0037512C" w:rsidRPr="006312DD" w:rsidRDefault="0037512C" w:rsidP="00355B6E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>
        <w:rPr>
          <w:b/>
        </w:rPr>
        <w:tab/>
      </w:r>
      <w:bookmarkStart w:id="0" w:name="_Hlk74041333"/>
      <w:r w:rsidR="00EB6436" w:rsidRPr="00EB6436">
        <w:rPr>
          <w:bCs/>
        </w:rPr>
        <w:t>A</w:t>
      </w:r>
      <w:r w:rsidR="00CA67F2">
        <w:t xml:space="preserve"> veszélyhelyzetben meghozott polgármesteri határozatok</w:t>
      </w:r>
      <w:r w:rsidR="00D97FE0">
        <w:t xml:space="preserve"> és rendeletek </w:t>
      </w:r>
      <w:r w:rsidR="00CA67F2">
        <w:t>megerősítése</w:t>
      </w:r>
    </w:p>
    <w:bookmarkEnd w:id="0"/>
    <w:p w14:paraId="782BA281" w14:textId="77777777" w:rsidR="0037512C" w:rsidRPr="00D6094F" w:rsidRDefault="0037512C" w:rsidP="0037512C">
      <w:pPr>
        <w:shd w:val="clear" w:color="auto" w:fill="FFFFFF"/>
      </w:pPr>
    </w:p>
    <w:p w14:paraId="3D062434" w14:textId="77777777" w:rsidR="0037512C" w:rsidRPr="006312DD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Polgármester</w:t>
      </w:r>
    </w:p>
    <w:p w14:paraId="2FA7A3C0" w14:textId="77777777" w:rsidR="0037512C" w:rsidRPr="00D6094F" w:rsidRDefault="0037512C" w:rsidP="0037512C">
      <w:pPr>
        <w:shd w:val="clear" w:color="auto" w:fill="FFFFFF"/>
      </w:pPr>
    </w:p>
    <w:p w14:paraId="4D41D3D1" w14:textId="77777777" w:rsidR="0037512C" w:rsidRPr="00E661EF" w:rsidRDefault="0037512C" w:rsidP="0037512C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C4DFD">
        <w:t>Kőszegi Erzsébet Mária jegyző</w:t>
      </w:r>
    </w:p>
    <w:p w14:paraId="7167D54F" w14:textId="77777777" w:rsidR="0037512C" w:rsidRPr="00D6094F" w:rsidRDefault="0037512C" w:rsidP="0037512C">
      <w:pPr>
        <w:shd w:val="clear" w:color="auto" w:fill="FFFFFF"/>
      </w:pPr>
    </w:p>
    <w:p w14:paraId="376F367B" w14:textId="106EE12C" w:rsidR="0037512C" w:rsidRDefault="0037512C" w:rsidP="009E4CD5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  <w:r w:rsidR="001B0C28">
        <w:rPr>
          <w:bCs/>
        </w:rPr>
        <w:t>Szociális, Kulturális, Egészségügyi és Sport Bizottság</w:t>
      </w:r>
    </w:p>
    <w:p w14:paraId="08C106E4" w14:textId="4A305F38" w:rsidR="001B0C28" w:rsidRPr="001B0C28" w:rsidRDefault="001B0C28" w:rsidP="009E4CD5">
      <w:pPr>
        <w:shd w:val="clear" w:color="auto" w:fill="FFFFFF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Pénzügyi, Gazdasági és Környezetvédelmi Bizottság</w:t>
      </w:r>
    </w:p>
    <w:p w14:paraId="4089CD0C" w14:textId="77777777" w:rsidR="009E4CD5" w:rsidRPr="00D6094F" w:rsidRDefault="009E4CD5" w:rsidP="009E4CD5">
      <w:pPr>
        <w:shd w:val="clear" w:color="auto" w:fill="FFFFFF"/>
      </w:pPr>
    </w:p>
    <w:p w14:paraId="018C2054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7C0D742" w14:textId="77777777" w:rsidR="0037512C" w:rsidRPr="00D6094F" w:rsidRDefault="0037512C" w:rsidP="0037512C">
      <w:pPr>
        <w:shd w:val="clear" w:color="auto" w:fill="FFFFFF"/>
      </w:pPr>
    </w:p>
    <w:p w14:paraId="3C0EE747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CB6E2E" w14:textId="77777777" w:rsidR="0037512C" w:rsidRPr="00D6094F" w:rsidRDefault="0037512C" w:rsidP="0037512C">
      <w:pPr>
        <w:shd w:val="clear" w:color="auto" w:fill="FFFFFF"/>
      </w:pPr>
    </w:p>
    <w:p w14:paraId="714E96F3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6F01E9FA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377A05D8" w14:textId="77777777" w:rsidR="0037512C" w:rsidRDefault="0037512C" w:rsidP="0037512C">
      <w:pPr>
        <w:shd w:val="clear" w:color="auto" w:fill="FFFFFF"/>
      </w:pPr>
    </w:p>
    <w:p w14:paraId="5F3F0A35" w14:textId="77777777" w:rsidR="0037512C" w:rsidRDefault="0037512C" w:rsidP="0037512C">
      <w:pPr>
        <w:shd w:val="clear" w:color="auto" w:fill="FFFFFF"/>
      </w:pPr>
    </w:p>
    <w:p w14:paraId="10776BD3" w14:textId="77777777" w:rsidR="0037512C" w:rsidRPr="00D6094F" w:rsidRDefault="0037512C" w:rsidP="0037512C">
      <w:pPr>
        <w:shd w:val="clear" w:color="auto" w:fill="FFFFFF"/>
      </w:pPr>
    </w:p>
    <w:p w14:paraId="50702597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14:paraId="795EE493" w14:textId="77777777" w:rsidR="0037512C" w:rsidRPr="00D6094F" w:rsidRDefault="0037512C" w:rsidP="0037512C">
      <w:pPr>
        <w:shd w:val="clear" w:color="auto" w:fill="FFFFFF"/>
      </w:pPr>
    </w:p>
    <w:p w14:paraId="4873C99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1D0ABA19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3F9202AF" w14:textId="77777777" w:rsidR="0037512C" w:rsidRDefault="0037512C" w:rsidP="0037512C">
      <w:pPr>
        <w:shd w:val="clear" w:color="auto" w:fill="FFFFFF"/>
      </w:pPr>
    </w:p>
    <w:p w14:paraId="5F7DD6DA" w14:textId="77777777" w:rsidR="0037512C" w:rsidRDefault="0037512C" w:rsidP="0037512C">
      <w:pPr>
        <w:shd w:val="clear" w:color="auto" w:fill="FFFFFF"/>
      </w:pPr>
    </w:p>
    <w:p w14:paraId="79A85CE2" w14:textId="77777777" w:rsidR="0037512C" w:rsidRPr="00D6094F" w:rsidRDefault="0037512C" w:rsidP="0037512C">
      <w:pPr>
        <w:shd w:val="clear" w:color="auto" w:fill="FFFFFF"/>
      </w:pPr>
    </w:p>
    <w:p w14:paraId="4B003553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620A884B" w14:textId="77777777" w:rsidR="0037512C" w:rsidRPr="00D6094F" w:rsidRDefault="0037512C" w:rsidP="0037512C">
      <w:pPr>
        <w:shd w:val="clear" w:color="auto" w:fill="FFFFFF"/>
      </w:pPr>
    </w:p>
    <w:p w14:paraId="491B889A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4054503D" w14:textId="77777777" w:rsidR="0037512C" w:rsidRPr="006312DD" w:rsidRDefault="0037512C" w:rsidP="0037512C">
      <w:pPr>
        <w:shd w:val="clear" w:color="auto" w:fill="FFFFFF"/>
      </w:pPr>
    </w:p>
    <w:p w14:paraId="7D971B42" w14:textId="77777777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8FDB0C8" w14:textId="77777777" w:rsidR="0037512C" w:rsidRPr="006312DD" w:rsidRDefault="0037512C" w:rsidP="0037512C">
      <w:pPr>
        <w:spacing w:after="160" w:line="259" w:lineRule="auto"/>
      </w:pPr>
    </w:p>
    <w:p w14:paraId="2773C199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1ED6D55D" w14:textId="77777777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32C40EE7" w14:textId="77777777" w:rsidR="0037512C" w:rsidRPr="00602176" w:rsidRDefault="0037512C" w:rsidP="0037512C">
      <w:pPr>
        <w:jc w:val="center"/>
        <w:rPr>
          <w:b/>
          <w:sz w:val="28"/>
        </w:rPr>
      </w:pPr>
    </w:p>
    <w:p w14:paraId="7C1E3688" w14:textId="06F15B3D" w:rsidR="00EB6436" w:rsidRPr="00EB6436" w:rsidRDefault="0037512C" w:rsidP="00D97FE0">
      <w:pPr>
        <w:shd w:val="clear" w:color="auto" w:fill="FFFFFF"/>
        <w:jc w:val="center"/>
        <w:rPr>
          <w:b/>
          <w:bCs/>
          <w:sz w:val="28"/>
          <w:szCs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EB6436">
        <w:rPr>
          <w:b/>
          <w:sz w:val="28"/>
        </w:rPr>
        <w:t>1</w:t>
      </w:r>
      <w:r w:rsidRPr="00602176">
        <w:rPr>
          <w:b/>
          <w:sz w:val="28"/>
        </w:rPr>
        <w:t xml:space="preserve">. </w:t>
      </w:r>
      <w:r w:rsidR="009832CF">
        <w:rPr>
          <w:b/>
          <w:sz w:val="28"/>
        </w:rPr>
        <w:t xml:space="preserve">június </w:t>
      </w:r>
      <w:r w:rsidR="00B27ACC">
        <w:rPr>
          <w:b/>
          <w:sz w:val="28"/>
        </w:rPr>
        <w:t>16</w:t>
      </w:r>
      <w:r w:rsidR="00C54A69">
        <w:rPr>
          <w:b/>
          <w:sz w:val="28"/>
        </w:rPr>
        <w:t>-</w:t>
      </w:r>
      <w:r w:rsidR="00B27ACC">
        <w:rPr>
          <w:b/>
          <w:sz w:val="28"/>
        </w:rPr>
        <w:t>á</w:t>
      </w:r>
      <w:r w:rsidR="00C54A69">
        <w:rPr>
          <w:b/>
          <w:sz w:val="28"/>
        </w:rPr>
        <w:t>n</w:t>
      </w:r>
      <w:r w:rsidRPr="00602176">
        <w:rPr>
          <w:b/>
          <w:sz w:val="28"/>
        </w:rPr>
        <w:t xml:space="preserve"> </w:t>
      </w:r>
      <w:r w:rsidR="00EB6436">
        <w:rPr>
          <w:b/>
          <w:sz w:val="28"/>
        </w:rPr>
        <w:t>t</w:t>
      </w:r>
      <w:r w:rsidRPr="00602176">
        <w:rPr>
          <w:b/>
          <w:sz w:val="28"/>
        </w:rPr>
        <w:t>artandó rend</w:t>
      </w:r>
      <w:r w:rsidR="00EB6436">
        <w:rPr>
          <w:b/>
          <w:sz w:val="28"/>
        </w:rPr>
        <w:t>kívüli</w:t>
      </w:r>
      <w:r>
        <w:rPr>
          <w:b/>
          <w:sz w:val="28"/>
        </w:rPr>
        <w:t xml:space="preserve"> </w:t>
      </w:r>
      <w:r w:rsidRPr="00602176">
        <w:rPr>
          <w:b/>
          <w:sz w:val="28"/>
        </w:rPr>
        <w:t xml:space="preserve">ülésére </w:t>
      </w:r>
      <w:r w:rsidR="00EB6436" w:rsidRPr="00EB6436">
        <w:rPr>
          <w:b/>
          <w:bCs/>
          <w:sz w:val="28"/>
          <w:szCs w:val="28"/>
        </w:rPr>
        <w:t>a veszélyhelyzetben meghozott polgármesteri határozatok</w:t>
      </w:r>
      <w:r w:rsidR="00D97FE0">
        <w:rPr>
          <w:b/>
          <w:bCs/>
          <w:sz w:val="28"/>
          <w:szCs w:val="28"/>
        </w:rPr>
        <w:t xml:space="preserve"> és rendeletek</w:t>
      </w:r>
      <w:r w:rsidR="00EB6436" w:rsidRPr="00EB6436">
        <w:rPr>
          <w:b/>
          <w:bCs/>
          <w:sz w:val="28"/>
          <w:szCs w:val="28"/>
        </w:rPr>
        <w:t xml:space="preserve"> megerősítése</w:t>
      </w:r>
      <w:r w:rsidR="00D97FE0">
        <w:rPr>
          <w:b/>
          <w:bCs/>
          <w:sz w:val="28"/>
          <w:szCs w:val="28"/>
        </w:rPr>
        <w:t xml:space="preserve"> tárgyában</w:t>
      </w:r>
    </w:p>
    <w:p w14:paraId="267C7DA6" w14:textId="2E1EEEE7" w:rsidR="0037512C" w:rsidRPr="00602176" w:rsidRDefault="0037512C" w:rsidP="0037512C">
      <w:pPr>
        <w:jc w:val="center"/>
        <w:rPr>
          <w:b/>
          <w:sz w:val="28"/>
        </w:rPr>
      </w:pPr>
    </w:p>
    <w:p w14:paraId="10ED18F5" w14:textId="77777777" w:rsidR="0037512C" w:rsidRPr="00602176" w:rsidRDefault="0037512C" w:rsidP="0037512C">
      <w:pPr>
        <w:jc w:val="center"/>
        <w:rPr>
          <w:b/>
        </w:rPr>
      </w:pPr>
    </w:p>
    <w:p w14:paraId="72E325B3" w14:textId="77777777" w:rsidR="0037512C" w:rsidRPr="005D0685" w:rsidRDefault="0037512C" w:rsidP="0037512C">
      <w:pPr>
        <w:jc w:val="center"/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0F2A34CC" w14:textId="77777777" w:rsidR="0037512C" w:rsidRDefault="0037512C" w:rsidP="0037512C">
      <w:pPr>
        <w:jc w:val="center"/>
        <w:rPr>
          <w:b/>
        </w:rPr>
      </w:pPr>
    </w:p>
    <w:p w14:paraId="1B6D1B00" w14:textId="2B80C1E6" w:rsidR="00F461D3" w:rsidRDefault="002A155C" w:rsidP="00EB6436">
      <w:pPr>
        <w:rPr>
          <w:rFonts w:eastAsia="Times New Roman"/>
          <w:bCs/>
          <w:lang w:eastAsia="hu-HU"/>
        </w:rPr>
      </w:pPr>
      <w:r>
        <w:rPr>
          <w:rFonts w:eastAsia="Times New Roman"/>
          <w:bCs/>
          <w:lang w:eastAsia="hu-HU"/>
        </w:rPr>
        <w:t xml:space="preserve">Az alábbiakban tájékoztatom a Tisztelt Képviselő-testületet a veszélyhelyzet idején meghozott polgármesteri döntésekről, melyek megküldésre is kerültek. </w:t>
      </w:r>
    </w:p>
    <w:p w14:paraId="0D1B1C6B" w14:textId="77777777" w:rsidR="002A155C" w:rsidRDefault="002A155C" w:rsidP="00EB6436">
      <w:pPr>
        <w:rPr>
          <w:rFonts w:eastAsia="Times New Roman"/>
          <w:b/>
          <w:lang w:eastAsia="hu-HU"/>
        </w:rPr>
      </w:pPr>
    </w:p>
    <w:p w14:paraId="1BA360E0" w14:textId="6AE1791B" w:rsidR="00A04A9F" w:rsidRDefault="00F461D3" w:rsidP="00F461D3">
      <w:pPr>
        <w:jc w:val="center"/>
        <w:rPr>
          <w:rFonts w:eastAsia="Times New Roman"/>
          <w:b/>
          <w:lang w:eastAsia="hu-HU"/>
        </w:rPr>
      </w:pPr>
      <w:r>
        <w:rPr>
          <w:rFonts w:eastAsia="Times New Roman"/>
          <w:b/>
          <w:lang w:eastAsia="hu-HU"/>
        </w:rPr>
        <w:t>2020. év</w:t>
      </w:r>
    </w:p>
    <w:p w14:paraId="418077B9" w14:textId="77777777" w:rsidR="002A1683" w:rsidRDefault="002A1683" w:rsidP="00EB6436">
      <w:pPr>
        <w:rPr>
          <w:rFonts w:eastAsia="Times New Roman"/>
          <w:b/>
          <w:lang w:eastAsia="hu-HU"/>
        </w:rPr>
      </w:pPr>
    </w:p>
    <w:p w14:paraId="4537CC2C" w14:textId="1254ACA8" w:rsidR="00EB6436" w:rsidRDefault="00EB6436" w:rsidP="00EB6436">
      <w:pPr>
        <w:rPr>
          <w:rFonts w:eastAsia="Times New Roman"/>
          <w:lang w:eastAsia="hu-HU"/>
        </w:rPr>
      </w:pPr>
      <w:r w:rsidRPr="00EB6436">
        <w:rPr>
          <w:bCs/>
          <w:sz w:val="22"/>
        </w:rPr>
        <w:t>96/2020. (XI. 17.) Polgármesteri határozat</w:t>
      </w:r>
    </w:p>
    <w:p w14:paraId="08A09F5C" w14:textId="5E9CB4C7" w:rsidR="00EB6436" w:rsidRDefault="00EB6436" w:rsidP="00EB6436"/>
    <w:p w14:paraId="3CD01142" w14:textId="6A2B215A" w:rsidR="002556B7" w:rsidRDefault="002556B7" w:rsidP="00EB6436">
      <w:r>
        <w:t>97-113/2020. (XI. 24.) Polgármesteri határozatok</w:t>
      </w:r>
    </w:p>
    <w:p w14:paraId="13AB751B" w14:textId="33B84681" w:rsidR="002556B7" w:rsidRDefault="002556B7" w:rsidP="00EB6436"/>
    <w:p w14:paraId="3F759775" w14:textId="14E3A467" w:rsidR="002556B7" w:rsidRDefault="002556B7" w:rsidP="00EB6436">
      <w:r>
        <w:t>114-122/2020. (XI. 26.) Polgármesteri határozatok</w:t>
      </w:r>
    </w:p>
    <w:p w14:paraId="24FA6906" w14:textId="7C26B29F" w:rsidR="00F45087" w:rsidRDefault="00F45087" w:rsidP="00F45087"/>
    <w:p w14:paraId="739F683B" w14:textId="613F37C1" w:rsidR="002556B7" w:rsidRDefault="002556B7" w:rsidP="00F45087">
      <w:r>
        <w:t>123/2020. (XII. 18.) Polgármesteri határozat</w:t>
      </w:r>
    </w:p>
    <w:p w14:paraId="64CB11E4" w14:textId="514AD628" w:rsidR="002556B7" w:rsidRDefault="002556B7" w:rsidP="00F45087"/>
    <w:p w14:paraId="3F069DB7" w14:textId="6A06EC17" w:rsidR="002556B7" w:rsidRDefault="002556B7" w:rsidP="00F45087">
      <w:r>
        <w:t>124-125/2020. (XII. 23.) Polgármesteri határozatok</w:t>
      </w:r>
    </w:p>
    <w:p w14:paraId="269C1190" w14:textId="4C5A87AB" w:rsidR="002556B7" w:rsidRDefault="002556B7" w:rsidP="00F45087"/>
    <w:p w14:paraId="48139A77" w14:textId="54DD2419" w:rsidR="002556B7" w:rsidRDefault="002556B7" w:rsidP="00F45087">
      <w:r>
        <w:t>126-141/2020. (XII. 30.) Polgármesteri határozatok</w:t>
      </w:r>
    </w:p>
    <w:p w14:paraId="42BEB636" w14:textId="29611B5F" w:rsidR="002556B7" w:rsidRDefault="002556B7" w:rsidP="00F45087"/>
    <w:p w14:paraId="0D63D89E" w14:textId="207AF8CE" w:rsidR="002556B7" w:rsidRPr="000E3F36" w:rsidRDefault="002556B7" w:rsidP="002A1683">
      <w:pPr>
        <w:jc w:val="center"/>
        <w:rPr>
          <w:b/>
          <w:bCs/>
        </w:rPr>
      </w:pPr>
      <w:r w:rsidRPr="000E3F36">
        <w:rPr>
          <w:b/>
          <w:bCs/>
        </w:rPr>
        <w:t>2021. év</w:t>
      </w:r>
    </w:p>
    <w:p w14:paraId="28A7AFB5" w14:textId="440C876C" w:rsidR="002556B7" w:rsidRDefault="002556B7" w:rsidP="00F45087"/>
    <w:p w14:paraId="2FB41DD1" w14:textId="13942F41" w:rsidR="002556B7" w:rsidRDefault="002556B7" w:rsidP="00F45087">
      <w:r>
        <w:t>1-12/2021. (I. 26.) Polgármesteri határozatok</w:t>
      </w:r>
    </w:p>
    <w:p w14:paraId="36E59BB1" w14:textId="2192AF4B" w:rsidR="002556B7" w:rsidRDefault="002556B7" w:rsidP="00F45087"/>
    <w:p w14:paraId="135B897F" w14:textId="67DFC908" w:rsidR="002556B7" w:rsidRDefault="002556B7" w:rsidP="00F45087">
      <w:r>
        <w:t>13-15/2021. (I</w:t>
      </w:r>
      <w:r w:rsidR="000E3F36">
        <w:t>. 29.) Polgármesteri határozatok</w:t>
      </w:r>
    </w:p>
    <w:p w14:paraId="0F303617" w14:textId="4797BF56" w:rsidR="000E3F36" w:rsidRDefault="000E3F36" w:rsidP="00F45087"/>
    <w:p w14:paraId="23941BD0" w14:textId="71B10F34" w:rsidR="000E3F36" w:rsidRDefault="000E3F36" w:rsidP="00F45087">
      <w:r>
        <w:t>16-21/2021. (II. 11.9 Polgármesteri határozatok</w:t>
      </w:r>
    </w:p>
    <w:p w14:paraId="30A12D16" w14:textId="324B6DC0" w:rsidR="000E3F36" w:rsidRDefault="000E3F36" w:rsidP="00F45087"/>
    <w:p w14:paraId="12BE208A" w14:textId="1ED2EE48" w:rsidR="000E3F36" w:rsidRDefault="000E3F36" w:rsidP="00F45087">
      <w:r>
        <w:t xml:space="preserve">22-32/2021. (II. 23.) Polgármesteri határozatok </w:t>
      </w:r>
    </w:p>
    <w:p w14:paraId="1D0BF56F" w14:textId="6ED35C6B" w:rsidR="000E3F36" w:rsidRDefault="000E3F36" w:rsidP="00F45087"/>
    <w:p w14:paraId="3D8D5E72" w14:textId="30EA17B6" w:rsidR="000E3F36" w:rsidRDefault="000E3F36" w:rsidP="00F45087">
      <w:r>
        <w:t>33-39/2021. (III. 3.) Polgármesteri határozatok</w:t>
      </w:r>
    </w:p>
    <w:p w14:paraId="1F9C63E1" w14:textId="4DB08282" w:rsidR="000E3F36" w:rsidRDefault="000E3F36" w:rsidP="00F45087"/>
    <w:p w14:paraId="078B91EB" w14:textId="47D5FA28" w:rsidR="000E3F36" w:rsidRDefault="000E3F36" w:rsidP="00F45087">
      <w:r>
        <w:t>40-45/2021. (III. 10.) Polgármesteri határozatok</w:t>
      </w:r>
    </w:p>
    <w:p w14:paraId="76EAA01A" w14:textId="220D01E7" w:rsidR="000E3F36" w:rsidRDefault="000E3F36" w:rsidP="00F45087"/>
    <w:p w14:paraId="680EC984" w14:textId="71E039DD" w:rsidR="000E3F36" w:rsidRDefault="000E3F36" w:rsidP="00F45087">
      <w:r>
        <w:t>46-47/2021. (III. 26.) Polgármesteri határozatok</w:t>
      </w:r>
    </w:p>
    <w:p w14:paraId="4218BCDC" w14:textId="4A121B37" w:rsidR="000E3F36" w:rsidRDefault="000E3F36" w:rsidP="00F45087"/>
    <w:p w14:paraId="33AAD7E9" w14:textId="390D8CFF" w:rsidR="000E3F36" w:rsidRDefault="000E3F36" w:rsidP="00F45087">
      <w:r>
        <w:t>48-60/2021. (IV. 7.) Polgármesteri határozatok</w:t>
      </w:r>
    </w:p>
    <w:p w14:paraId="57E6E342" w14:textId="4FA945E6" w:rsidR="000E3F36" w:rsidRDefault="000E3F36" w:rsidP="00F45087"/>
    <w:p w14:paraId="2BEB6A1D" w14:textId="28BEDB68" w:rsidR="000E3F36" w:rsidRDefault="000E3F36" w:rsidP="00F45087">
      <w:r>
        <w:t>61-66/2021. (IV. 16.) Polgármesteri határozatok</w:t>
      </w:r>
    </w:p>
    <w:p w14:paraId="3CF3FD7F" w14:textId="7750CD5F" w:rsidR="000E3F36" w:rsidRDefault="000E3F36" w:rsidP="00F45087"/>
    <w:p w14:paraId="71E3A65A" w14:textId="0029FAD5" w:rsidR="000E3F36" w:rsidRDefault="000E3F36" w:rsidP="00F45087">
      <w:r>
        <w:t xml:space="preserve">67-73/2021. (IV. 20.) Polgármesteri határozatok </w:t>
      </w:r>
    </w:p>
    <w:p w14:paraId="65887A12" w14:textId="3FBFE353" w:rsidR="000E3F36" w:rsidRDefault="000E3F36" w:rsidP="00F45087"/>
    <w:p w14:paraId="3F80C6C3" w14:textId="7B71A475" w:rsidR="000E3F36" w:rsidRDefault="000E3F36" w:rsidP="00F45087">
      <w:r>
        <w:t>74-76/2021. (V. 6.) Polgármesteri határozatok</w:t>
      </w:r>
    </w:p>
    <w:p w14:paraId="51BF0F98" w14:textId="29C6140F" w:rsidR="000E3F36" w:rsidRDefault="000E3F36" w:rsidP="00F45087"/>
    <w:p w14:paraId="2EFC551F" w14:textId="2ADB73BE" w:rsidR="000E3F36" w:rsidRDefault="000E3F36" w:rsidP="00F45087">
      <w:r>
        <w:t>77-87/2021. (V. 18.) Polgármesteri határozatok</w:t>
      </w:r>
    </w:p>
    <w:p w14:paraId="3FF408B4" w14:textId="0FFEC293" w:rsidR="000E3F36" w:rsidRDefault="000E3F36" w:rsidP="00F45087"/>
    <w:p w14:paraId="3B7B4B6F" w14:textId="684FB5E9" w:rsidR="000E3F36" w:rsidRDefault="000E3F36" w:rsidP="00F45087">
      <w:r>
        <w:t>88-9</w:t>
      </w:r>
      <w:r w:rsidR="00FE149A">
        <w:t>7</w:t>
      </w:r>
      <w:r>
        <w:t>/2021. (V. 31.) Polgármesteri határozatok.</w:t>
      </w:r>
    </w:p>
    <w:p w14:paraId="4F865836" w14:textId="10028E36" w:rsidR="000E3F36" w:rsidRDefault="000E3F36" w:rsidP="00F45087"/>
    <w:p w14:paraId="4D165541" w14:textId="77777777" w:rsidR="002A1683" w:rsidRDefault="002A1683" w:rsidP="00F45087"/>
    <w:p w14:paraId="572C2591" w14:textId="6CD17BD2" w:rsidR="000E3F36" w:rsidRDefault="00694A02" w:rsidP="005D0685">
      <w:pPr>
        <w:jc w:val="center"/>
        <w:rPr>
          <w:b/>
          <w:bCs/>
        </w:rPr>
      </w:pPr>
      <w:r w:rsidRPr="005D0685">
        <w:rPr>
          <w:b/>
          <w:bCs/>
        </w:rPr>
        <w:t>RENDELETEK:</w:t>
      </w:r>
    </w:p>
    <w:p w14:paraId="3B8825FE" w14:textId="77777777" w:rsidR="002A1683" w:rsidRPr="005D0685" w:rsidRDefault="002A1683" w:rsidP="005D0685">
      <w:pPr>
        <w:jc w:val="center"/>
        <w:rPr>
          <w:b/>
          <w:bCs/>
        </w:rPr>
      </w:pPr>
    </w:p>
    <w:p w14:paraId="67D1735C" w14:textId="77DB0D0D" w:rsidR="00694A02" w:rsidRPr="005D0685" w:rsidRDefault="005D0685" w:rsidP="005D0685">
      <w:pPr>
        <w:jc w:val="center"/>
        <w:rPr>
          <w:b/>
          <w:bCs/>
        </w:rPr>
      </w:pPr>
      <w:r w:rsidRPr="005D0685">
        <w:rPr>
          <w:b/>
          <w:bCs/>
        </w:rPr>
        <w:t>2020. év</w:t>
      </w:r>
    </w:p>
    <w:p w14:paraId="182FABB5" w14:textId="77777777" w:rsidR="005D0685" w:rsidRDefault="005D0685" w:rsidP="00F45087"/>
    <w:p w14:paraId="5E9D4C7A" w14:textId="05A646A2" w:rsidR="00694A02" w:rsidRDefault="00694A02" w:rsidP="00F45087">
      <w:r>
        <w:t>8/2020. (XI. 19.) polgármesteri rendelet a közösségi együttélés alapvető szabályairól és ezek elmulasztásának jogkövetkezményeiről szóló 9/2014. (V. 29.) önkormányzati rendelet módosításáról</w:t>
      </w:r>
    </w:p>
    <w:p w14:paraId="56F0773D" w14:textId="621B3673" w:rsidR="00694A02" w:rsidRDefault="00694A02" w:rsidP="00F45087"/>
    <w:p w14:paraId="4904CB12" w14:textId="48E8B20C" w:rsidR="00694A02" w:rsidRDefault="00694A02" w:rsidP="00F45087">
      <w:r>
        <w:t>9/2020. (XI. 26.) polgármesteri rendelet a helyi adókról szóló 15/2015. (XI. 26.) önkormányzati rendelet módosításáról</w:t>
      </w:r>
    </w:p>
    <w:p w14:paraId="22035B11" w14:textId="75C95372" w:rsidR="00694A02" w:rsidRDefault="00694A02" w:rsidP="00F45087"/>
    <w:p w14:paraId="47932610" w14:textId="04260017" w:rsidR="00694A02" w:rsidRDefault="00694A02" w:rsidP="00F45087">
      <w:r>
        <w:t>10/2020. (XII. 30.) polgármesteri rendelet az avar és kerti hulladék égetése, valamint a szabadtéri tűzgyújtás helyi szabályairól szóló 6/2015. (IV. 24.) önkormányzati rendelet hatálytalanításáról</w:t>
      </w:r>
    </w:p>
    <w:p w14:paraId="79F80661" w14:textId="3B19AEC0" w:rsidR="00694A02" w:rsidRDefault="00694A02" w:rsidP="00F45087"/>
    <w:p w14:paraId="6351CACC" w14:textId="08E4691A" w:rsidR="00694A02" w:rsidRPr="00694A02" w:rsidRDefault="00694A02" w:rsidP="005D0685">
      <w:pPr>
        <w:jc w:val="center"/>
        <w:rPr>
          <w:b/>
          <w:bCs/>
        </w:rPr>
      </w:pPr>
      <w:r w:rsidRPr="00694A02">
        <w:rPr>
          <w:b/>
          <w:bCs/>
        </w:rPr>
        <w:t>2021. év</w:t>
      </w:r>
    </w:p>
    <w:p w14:paraId="3DA0D00E" w14:textId="5D5A791C" w:rsidR="00694A02" w:rsidRDefault="00694A02" w:rsidP="00F45087"/>
    <w:p w14:paraId="72E500B5" w14:textId="00EB0DBC" w:rsidR="00694A02" w:rsidRDefault="00694A02" w:rsidP="00F45087">
      <w:r>
        <w:t>1/2021. (I. 26.) polgármesteri rendelet a tanyagondnoki szolgáltatásról</w:t>
      </w:r>
    </w:p>
    <w:p w14:paraId="547AA330" w14:textId="7FD3439F" w:rsidR="00694A02" w:rsidRDefault="00694A02" w:rsidP="00F45087"/>
    <w:p w14:paraId="66D63899" w14:textId="64690474" w:rsidR="00694A02" w:rsidRDefault="00694A02" w:rsidP="00F45087">
      <w:r>
        <w:t>2/2021. (I. 29.) polgármesteri rendelet a 2021. évi igazgatási szünet elrendeléséről, valamint a 2021. évi munkaszüneti napok körüli ügyfélfogadási rendről</w:t>
      </w:r>
    </w:p>
    <w:p w14:paraId="2BDCB022" w14:textId="4C5DC199" w:rsidR="00694A02" w:rsidRDefault="00694A02" w:rsidP="00F45087"/>
    <w:p w14:paraId="43D8DBBB" w14:textId="3C174ED5" w:rsidR="00694A02" w:rsidRDefault="00694A02" w:rsidP="00F45087">
      <w:r>
        <w:t>3/2021. (II. 23.) polgármesteri rendelet az önkormányzat 2021. évi költségvetéséről</w:t>
      </w:r>
    </w:p>
    <w:p w14:paraId="65381DEA" w14:textId="34E0805C" w:rsidR="00694A02" w:rsidRDefault="00694A02" w:rsidP="00F45087"/>
    <w:p w14:paraId="23A927E9" w14:textId="553C5241" w:rsidR="00694A02" w:rsidRDefault="00694A02" w:rsidP="00F45087">
      <w:r>
        <w:t xml:space="preserve">4/2021. (III. 23.) </w:t>
      </w:r>
      <w:r w:rsidR="005B3576">
        <w:t>polgármesteri rendelet a hivatali helyiségen, valamint a hivatali munkaidőn kívüli házasságkötés helyi szabályairól szóló 11/2017. (IX. 20.) önkormányzati rendelet módosítása</w:t>
      </w:r>
    </w:p>
    <w:p w14:paraId="062C7949" w14:textId="733587AF" w:rsidR="005B3576" w:rsidRDefault="005B3576" w:rsidP="00F45087"/>
    <w:p w14:paraId="67A33E2E" w14:textId="0D070ED7" w:rsidR="005B3576" w:rsidRDefault="005B3576" w:rsidP="00F45087">
      <w:r>
        <w:t>5/2021. (III. 31.) polgármesteri rendelet a személyes gondoskodás körébe tartozó szociális ellátások térítési díjairól</w:t>
      </w:r>
    </w:p>
    <w:p w14:paraId="62D104E0" w14:textId="07B4FD1D" w:rsidR="005B3576" w:rsidRDefault="005B3576" w:rsidP="00F45087"/>
    <w:p w14:paraId="455EFF0D" w14:textId="6482BC82" w:rsidR="005B3576" w:rsidRDefault="005B3576" w:rsidP="00F45087">
      <w:r>
        <w:t>6/2021. (V. 20.) polgármesteri rendelet a személyes gondoskodás körébe tartozó szociális ellátások térítési díjairól szóló 5/2021. (III. 31.) polgármesteri rendelet módosítása</w:t>
      </w:r>
    </w:p>
    <w:p w14:paraId="0686B167" w14:textId="78507EA7" w:rsidR="005B3576" w:rsidRDefault="005B3576" w:rsidP="00F45087"/>
    <w:p w14:paraId="4317BC63" w14:textId="28078B0A" w:rsidR="005B3576" w:rsidRDefault="005B3576" w:rsidP="00F45087">
      <w:r>
        <w:t>7/2021. (V. 31.) polgármesteri rendelet a 2020. évi zárszámadásról</w:t>
      </w:r>
    </w:p>
    <w:p w14:paraId="446DBED9" w14:textId="413F57DC" w:rsidR="005B3576" w:rsidRDefault="005B3576" w:rsidP="00F45087"/>
    <w:p w14:paraId="361A6246" w14:textId="0B804AD1" w:rsidR="005B3576" w:rsidRDefault="005B3576" w:rsidP="00F45087">
      <w:r>
        <w:t>8/2021. (V. 31.) polgármesteri rendelet a 2020. évi költségvetés módosításáról szóló 2/2020. (II. 20.) önkormányzati rendelet módosításáról</w:t>
      </w:r>
    </w:p>
    <w:p w14:paraId="40C43B09" w14:textId="77777777" w:rsidR="000E3F36" w:rsidRPr="00F45087" w:rsidRDefault="000E3F36" w:rsidP="00F45087"/>
    <w:p w14:paraId="1358B280" w14:textId="6368CAB5" w:rsidR="002D4D48" w:rsidRPr="002C65ED" w:rsidRDefault="002D4D48" w:rsidP="002D4D48">
      <w:pPr>
        <w:rPr>
          <w:b/>
          <w:u w:val="single"/>
        </w:rPr>
      </w:pPr>
      <w:r w:rsidRPr="002C65ED">
        <w:rPr>
          <w:b/>
          <w:u w:val="single"/>
        </w:rPr>
        <w:t>Határozati javaslat</w:t>
      </w:r>
      <w:r w:rsidR="005D0685">
        <w:rPr>
          <w:b/>
          <w:u w:val="single"/>
        </w:rPr>
        <w:t xml:space="preserve"> I.</w:t>
      </w:r>
      <w:r w:rsidRPr="002C65ED">
        <w:rPr>
          <w:b/>
          <w:u w:val="single"/>
        </w:rPr>
        <w:t>:</w:t>
      </w:r>
    </w:p>
    <w:p w14:paraId="4CC48A67" w14:textId="1C142F79" w:rsidR="002D4D48" w:rsidRPr="002C65ED" w:rsidRDefault="002D4D48" w:rsidP="002D4D48">
      <w:r w:rsidRPr="002C65ED">
        <w:t>Gádoros Nagyközség Önkormányzat Képviselő-testülete a</w:t>
      </w:r>
      <w:r w:rsidR="000D118B">
        <w:t xml:space="preserve"> polgármester veszélyhelyzetben meghozott</w:t>
      </w:r>
      <w:r w:rsidR="005D0685">
        <w:t xml:space="preserve"> határozatait</w:t>
      </w:r>
      <w:r w:rsidR="0016395E">
        <w:t xml:space="preserve"> 2020. </w:t>
      </w:r>
      <w:r w:rsidR="000D118B">
        <w:t>november</w:t>
      </w:r>
      <w:r w:rsidR="0016395E">
        <w:t xml:space="preserve"> 17</w:t>
      </w:r>
      <w:r w:rsidR="000D118B">
        <w:t>. napjától 2020. december 30. napjáig</w:t>
      </w:r>
      <w:r w:rsidR="005D0685">
        <w:t xml:space="preserve"> 9</w:t>
      </w:r>
      <w:r w:rsidR="002A1683">
        <w:t>6</w:t>
      </w:r>
      <w:r w:rsidR="005D0685">
        <w:t>-141.</w:t>
      </w:r>
      <w:r w:rsidR="000D118B">
        <w:t xml:space="preserve"> számon és</w:t>
      </w:r>
      <w:r w:rsidR="005D0685">
        <w:t xml:space="preserve"> a</w:t>
      </w:r>
      <w:r w:rsidR="000D118B">
        <w:t xml:space="preserve"> 2021. január 26. napjától 2021. május 31.</w:t>
      </w:r>
      <w:r w:rsidR="005D0685">
        <w:t xml:space="preserve"> napjáig 1-9</w:t>
      </w:r>
      <w:r w:rsidR="00953CAD">
        <w:t>7</w:t>
      </w:r>
      <w:r w:rsidR="005D0685">
        <w:t>.</w:t>
      </w:r>
      <w:r w:rsidR="0016395E">
        <w:t xml:space="preserve"> </w:t>
      </w:r>
      <w:r w:rsidR="00316088">
        <w:t>számon</w:t>
      </w:r>
      <w:r w:rsidR="0016395E">
        <w:t xml:space="preserve"> </w:t>
      </w:r>
      <w:r w:rsidR="0036480A" w:rsidRPr="002C65ED">
        <w:t>megerősíti</w:t>
      </w:r>
      <w:r w:rsidR="00C01D70">
        <w:t>.</w:t>
      </w:r>
      <w:r w:rsidRPr="002C65ED">
        <w:t xml:space="preserve"> </w:t>
      </w:r>
    </w:p>
    <w:p w14:paraId="2AFE6A36" w14:textId="7BFDB2D5" w:rsidR="009D65CF" w:rsidRDefault="009D65CF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4EC28FEC" w14:textId="4E8C50FA" w:rsidR="00A61B49" w:rsidRDefault="00A61B49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Felelős: </w:t>
      </w:r>
      <w:r>
        <w:rPr>
          <w:rFonts w:eastAsia="Times New Roman"/>
          <w:lang w:eastAsia="hu-HU"/>
        </w:rPr>
        <w:tab/>
        <w:t>Dr. Szilágyi Tibor polgármester</w:t>
      </w:r>
    </w:p>
    <w:p w14:paraId="780B69CC" w14:textId="0F1F0041" w:rsidR="00A61B49" w:rsidRDefault="00A61B49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Határidő: </w:t>
      </w:r>
      <w:r>
        <w:rPr>
          <w:rFonts w:eastAsia="Times New Roman"/>
          <w:lang w:eastAsia="hu-HU"/>
        </w:rPr>
        <w:tab/>
        <w:t>értelem szerint</w:t>
      </w:r>
    </w:p>
    <w:p w14:paraId="335975A9" w14:textId="0A03A924" w:rsidR="00A61B49" w:rsidRDefault="00A61B49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497C8E43" w14:textId="77777777" w:rsidR="00A61B49" w:rsidRDefault="00A61B49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629842DB" w14:textId="77777777" w:rsidR="005D0685" w:rsidRPr="002C65ED" w:rsidRDefault="005D0685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002EE7A8" w14:textId="77777777" w:rsidR="005D0685" w:rsidRPr="005D0685" w:rsidRDefault="005D0685" w:rsidP="005D0685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b/>
          <w:bCs/>
          <w:u w:val="single"/>
          <w:lang w:eastAsia="hu-HU"/>
        </w:rPr>
      </w:pPr>
      <w:r w:rsidRPr="005D0685">
        <w:rPr>
          <w:rFonts w:eastAsia="Times New Roman"/>
          <w:b/>
          <w:bCs/>
          <w:u w:val="single"/>
          <w:lang w:eastAsia="hu-HU"/>
        </w:rPr>
        <w:t>Határozati javaslat II.:</w:t>
      </w:r>
    </w:p>
    <w:p w14:paraId="2768230E" w14:textId="0F7B78CA" w:rsidR="005D0685" w:rsidRDefault="005D0685" w:rsidP="005D0685">
      <w:r w:rsidRPr="002C65ED">
        <w:t>Gádoros Nagyközség Önkormányzat Képviselő-testülete a</w:t>
      </w:r>
      <w:r>
        <w:t xml:space="preserve"> polgármester veszélyhelyzetben meghozott 2020. év</w:t>
      </w:r>
      <w:r w:rsidR="00FA6E16">
        <w:t>b</w:t>
      </w:r>
      <w:r>
        <w:t>en 8-10. számon, é</w:t>
      </w:r>
      <w:r w:rsidR="00374FDA">
        <w:t>s</w:t>
      </w:r>
      <w:r>
        <w:t xml:space="preserve"> 2021. évben 1-8. számon meghozott </w:t>
      </w:r>
      <w:r w:rsidRPr="002C65ED">
        <w:t xml:space="preserve">Polgármesteri </w:t>
      </w:r>
      <w:r>
        <w:t>rendeleteket</w:t>
      </w:r>
      <w:r w:rsidRPr="002C65ED">
        <w:t xml:space="preserve"> megerősíti</w:t>
      </w:r>
      <w:r>
        <w:t>.</w:t>
      </w:r>
      <w:r w:rsidRPr="002C65ED">
        <w:t xml:space="preserve"> </w:t>
      </w:r>
    </w:p>
    <w:p w14:paraId="738D34FB" w14:textId="0B367C98" w:rsidR="00A61B49" w:rsidRDefault="00A61B49" w:rsidP="005D0685"/>
    <w:p w14:paraId="44568CFD" w14:textId="5E54653A" w:rsidR="00A61B49" w:rsidRDefault="00A61B49" w:rsidP="005D0685">
      <w:r>
        <w:t xml:space="preserve">Felelős: </w:t>
      </w:r>
      <w:r>
        <w:tab/>
        <w:t>Dr. Szilágyi Tibor polgármester</w:t>
      </w:r>
    </w:p>
    <w:p w14:paraId="66BC4E1D" w14:textId="4CEDAC85" w:rsidR="00A61B49" w:rsidRDefault="00A61B49" w:rsidP="005D0685">
      <w:r>
        <w:t xml:space="preserve">Határidő: </w:t>
      </w:r>
      <w:r>
        <w:tab/>
        <w:t>értelem szerint</w:t>
      </w:r>
    </w:p>
    <w:p w14:paraId="55004D25" w14:textId="77777777" w:rsidR="00A61B49" w:rsidRPr="002C65ED" w:rsidRDefault="00A61B49" w:rsidP="005D0685"/>
    <w:p w14:paraId="7D3D5675" w14:textId="77777777" w:rsidR="00C31E91" w:rsidRPr="002C65ED" w:rsidRDefault="00C31E91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352AB33A" w14:textId="25D5ABAC" w:rsidR="00D42428" w:rsidRPr="002C65ED" w:rsidRDefault="009D65CF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 xml:space="preserve">Gádoros, </w:t>
      </w:r>
      <w:r w:rsidR="00426D80" w:rsidRPr="002C65ED">
        <w:rPr>
          <w:rFonts w:eastAsia="Times New Roman"/>
          <w:lang w:eastAsia="hu-HU"/>
        </w:rPr>
        <w:t>202</w:t>
      </w:r>
      <w:r w:rsidR="005D0685">
        <w:rPr>
          <w:rFonts w:eastAsia="Times New Roman"/>
          <w:lang w:eastAsia="hu-HU"/>
        </w:rPr>
        <w:t>1</w:t>
      </w:r>
      <w:r w:rsidR="00426D80" w:rsidRPr="002C65ED">
        <w:rPr>
          <w:rFonts w:eastAsia="Times New Roman"/>
          <w:lang w:eastAsia="hu-HU"/>
        </w:rPr>
        <w:t xml:space="preserve">. </w:t>
      </w:r>
      <w:r w:rsidR="00306487" w:rsidRPr="002C65ED">
        <w:rPr>
          <w:rFonts w:eastAsia="Times New Roman"/>
          <w:lang w:eastAsia="hu-HU"/>
        </w:rPr>
        <w:t xml:space="preserve">június </w:t>
      </w:r>
      <w:r w:rsidR="005D0685">
        <w:rPr>
          <w:rFonts w:eastAsia="Times New Roman"/>
          <w:lang w:eastAsia="hu-HU"/>
        </w:rPr>
        <w:t>8</w:t>
      </w:r>
      <w:r w:rsidR="00B6087D">
        <w:rPr>
          <w:rFonts w:eastAsia="Times New Roman"/>
          <w:lang w:eastAsia="hu-HU"/>
        </w:rPr>
        <w:t>.</w:t>
      </w:r>
    </w:p>
    <w:p w14:paraId="422A8120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</w:r>
      <w:r w:rsidR="00793170" w:rsidRPr="002C65ED">
        <w:rPr>
          <w:rFonts w:eastAsia="Times New Roman"/>
          <w:lang w:eastAsia="hu-HU"/>
        </w:rPr>
        <w:t>Dr. Szilágyi Tibor</w:t>
      </w:r>
      <w:r w:rsidRPr="002C65ED">
        <w:rPr>
          <w:rFonts w:eastAsia="Times New Roman"/>
          <w:lang w:eastAsia="hu-HU"/>
        </w:rPr>
        <w:t xml:space="preserve"> </w:t>
      </w:r>
    </w:p>
    <w:p w14:paraId="73A88648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  <w:t>polgármester</w:t>
      </w:r>
    </w:p>
    <w:p w14:paraId="23347A4F" w14:textId="77777777" w:rsidR="00D42428" w:rsidRPr="002C65ED" w:rsidRDefault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sectPr w:rsidR="00D42428" w:rsidRPr="002C65ED" w:rsidSect="006C77ED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BD8B" w14:textId="77777777" w:rsidR="001A12C6" w:rsidRDefault="001A12C6" w:rsidP="0034438E">
      <w:r>
        <w:separator/>
      </w:r>
    </w:p>
  </w:endnote>
  <w:endnote w:type="continuationSeparator" w:id="0">
    <w:p w14:paraId="22B9AA0A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D752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36DC455F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6048F" w14:textId="77777777" w:rsidR="001A12C6" w:rsidRDefault="001A12C6" w:rsidP="0034438E">
      <w:r>
        <w:separator/>
      </w:r>
    </w:p>
  </w:footnote>
  <w:footnote w:type="continuationSeparator" w:id="0">
    <w:p w14:paraId="08DEAC1F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B230C7"/>
    <w:multiLevelType w:val="hybridMultilevel"/>
    <w:tmpl w:val="0562CFC4"/>
    <w:lvl w:ilvl="0" w:tplc="6E62389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C7A51"/>
    <w:multiLevelType w:val="hybridMultilevel"/>
    <w:tmpl w:val="B428EA00"/>
    <w:lvl w:ilvl="0" w:tplc="83364A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42092F"/>
    <w:multiLevelType w:val="hybridMultilevel"/>
    <w:tmpl w:val="99D89664"/>
    <w:lvl w:ilvl="0" w:tplc="D962FE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94550A"/>
    <w:multiLevelType w:val="hybridMultilevel"/>
    <w:tmpl w:val="FA9E369E"/>
    <w:lvl w:ilvl="0" w:tplc="CB9A512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A838AF"/>
    <w:multiLevelType w:val="hybridMultilevel"/>
    <w:tmpl w:val="E228DA14"/>
    <w:lvl w:ilvl="0" w:tplc="A1FA981C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222426E"/>
    <w:multiLevelType w:val="hybridMultilevel"/>
    <w:tmpl w:val="8B8C1CA2"/>
    <w:lvl w:ilvl="0" w:tplc="61A204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58230475"/>
    <w:multiLevelType w:val="hybridMultilevel"/>
    <w:tmpl w:val="329CDDE0"/>
    <w:lvl w:ilvl="0" w:tplc="35E4C2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6B4371"/>
    <w:multiLevelType w:val="hybridMultilevel"/>
    <w:tmpl w:val="4588C018"/>
    <w:lvl w:ilvl="0" w:tplc="A9686886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DC7D6B"/>
    <w:multiLevelType w:val="hybridMultilevel"/>
    <w:tmpl w:val="B12C79A4"/>
    <w:lvl w:ilvl="0" w:tplc="AECEAD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173565"/>
    <w:multiLevelType w:val="hybridMultilevel"/>
    <w:tmpl w:val="1C8A56A6"/>
    <w:lvl w:ilvl="0" w:tplc="8FF881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13"/>
  </w:num>
  <w:num w:numId="5">
    <w:abstractNumId w:val="8"/>
  </w:num>
  <w:num w:numId="6">
    <w:abstractNumId w:val="7"/>
  </w:num>
  <w:num w:numId="7">
    <w:abstractNumId w:val="23"/>
  </w:num>
  <w:num w:numId="8">
    <w:abstractNumId w:val="19"/>
  </w:num>
  <w:num w:numId="9">
    <w:abstractNumId w:val="10"/>
  </w:num>
  <w:num w:numId="10">
    <w:abstractNumId w:val="21"/>
  </w:num>
  <w:num w:numId="11">
    <w:abstractNumId w:val="22"/>
  </w:num>
  <w:num w:numId="12">
    <w:abstractNumId w:val="18"/>
  </w:num>
  <w:num w:numId="13">
    <w:abstractNumId w:val="0"/>
  </w:num>
  <w:num w:numId="14">
    <w:abstractNumId w:val="17"/>
  </w:num>
  <w:num w:numId="15">
    <w:abstractNumId w:val="26"/>
  </w:num>
  <w:num w:numId="16">
    <w:abstractNumId w:val="3"/>
  </w:num>
  <w:num w:numId="17">
    <w:abstractNumId w:val="28"/>
  </w:num>
  <w:num w:numId="18">
    <w:abstractNumId w:val="25"/>
  </w:num>
  <w:num w:numId="19">
    <w:abstractNumId w:val="12"/>
  </w:num>
  <w:num w:numId="20">
    <w:abstractNumId w:val="6"/>
  </w:num>
  <w:num w:numId="21">
    <w:abstractNumId w:val="27"/>
  </w:num>
  <w:num w:numId="22">
    <w:abstractNumId w:val="24"/>
  </w:num>
  <w:num w:numId="23">
    <w:abstractNumId w:val="16"/>
  </w:num>
  <w:num w:numId="24">
    <w:abstractNumId w:val="9"/>
  </w:num>
  <w:num w:numId="25">
    <w:abstractNumId w:val="29"/>
  </w:num>
  <w:num w:numId="26">
    <w:abstractNumId w:val="20"/>
  </w:num>
  <w:num w:numId="27">
    <w:abstractNumId w:val="14"/>
  </w:num>
  <w:num w:numId="28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7A17"/>
    <w:rsid w:val="00017A9D"/>
    <w:rsid w:val="00020DE2"/>
    <w:rsid w:val="000216BD"/>
    <w:rsid w:val="00024D67"/>
    <w:rsid w:val="00025802"/>
    <w:rsid w:val="00025D3A"/>
    <w:rsid w:val="00027EE6"/>
    <w:rsid w:val="000348CD"/>
    <w:rsid w:val="00035989"/>
    <w:rsid w:val="000369D0"/>
    <w:rsid w:val="00040E2D"/>
    <w:rsid w:val="0004152D"/>
    <w:rsid w:val="000539CC"/>
    <w:rsid w:val="00055885"/>
    <w:rsid w:val="000601E7"/>
    <w:rsid w:val="00063024"/>
    <w:rsid w:val="00065986"/>
    <w:rsid w:val="00067C84"/>
    <w:rsid w:val="00073A9F"/>
    <w:rsid w:val="00076924"/>
    <w:rsid w:val="00077B87"/>
    <w:rsid w:val="00081A27"/>
    <w:rsid w:val="00082207"/>
    <w:rsid w:val="00083FA6"/>
    <w:rsid w:val="00087D4C"/>
    <w:rsid w:val="00092AA2"/>
    <w:rsid w:val="000B6C84"/>
    <w:rsid w:val="000C112D"/>
    <w:rsid w:val="000C4DFD"/>
    <w:rsid w:val="000D118B"/>
    <w:rsid w:val="000D5B0B"/>
    <w:rsid w:val="000D6B25"/>
    <w:rsid w:val="000E0403"/>
    <w:rsid w:val="000E23E5"/>
    <w:rsid w:val="000E32A3"/>
    <w:rsid w:val="000E3F36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FC7"/>
    <w:rsid w:val="001037E0"/>
    <w:rsid w:val="00114F36"/>
    <w:rsid w:val="00116FBE"/>
    <w:rsid w:val="00122B2C"/>
    <w:rsid w:val="00122F0E"/>
    <w:rsid w:val="00125007"/>
    <w:rsid w:val="00125014"/>
    <w:rsid w:val="0012501B"/>
    <w:rsid w:val="001316A0"/>
    <w:rsid w:val="0013309F"/>
    <w:rsid w:val="00135ECA"/>
    <w:rsid w:val="0013616F"/>
    <w:rsid w:val="00151C44"/>
    <w:rsid w:val="0015373B"/>
    <w:rsid w:val="001634E4"/>
    <w:rsid w:val="00163775"/>
    <w:rsid w:val="0016395E"/>
    <w:rsid w:val="00170C2D"/>
    <w:rsid w:val="00171E38"/>
    <w:rsid w:val="001725E7"/>
    <w:rsid w:val="00172B30"/>
    <w:rsid w:val="00172DF2"/>
    <w:rsid w:val="0017502B"/>
    <w:rsid w:val="001831CA"/>
    <w:rsid w:val="00192B1A"/>
    <w:rsid w:val="00194685"/>
    <w:rsid w:val="001A0914"/>
    <w:rsid w:val="001A12C6"/>
    <w:rsid w:val="001A1DDE"/>
    <w:rsid w:val="001A47DE"/>
    <w:rsid w:val="001A5096"/>
    <w:rsid w:val="001A5FEF"/>
    <w:rsid w:val="001A70D6"/>
    <w:rsid w:val="001B088D"/>
    <w:rsid w:val="001B0C28"/>
    <w:rsid w:val="001B4F93"/>
    <w:rsid w:val="001B53A9"/>
    <w:rsid w:val="001B60EF"/>
    <w:rsid w:val="001B6D61"/>
    <w:rsid w:val="001D352C"/>
    <w:rsid w:val="001D3D34"/>
    <w:rsid w:val="001D6268"/>
    <w:rsid w:val="001E2871"/>
    <w:rsid w:val="001E599F"/>
    <w:rsid w:val="001F2B3F"/>
    <w:rsid w:val="001F4EFD"/>
    <w:rsid w:val="00201BE1"/>
    <w:rsid w:val="002055F5"/>
    <w:rsid w:val="00207260"/>
    <w:rsid w:val="002112A4"/>
    <w:rsid w:val="002122E1"/>
    <w:rsid w:val="00220881"/>
    <w:rsid w:val="00221E58"/>
    <w:rsid w:val="00223737"/>
    <w:rsid w:val="002239BE"/>
    <w:rsid w:val="0023278D"/>
    <w:rsid w:val="002348BA"/>
    <w:rsid w:val="002349B4"/>
    <w:rsid w:val="00234F7B"/>
    <w:rsid w:val="002436CD"/>
    <w:rsid w:val="002454AF"/>
    <w:rsid w:val="00245A47"/>
    <w:rsid w:val="002556B7"/>
    <w:rsid w:val="00260CAF"/>
    <w:rsid w:val="0026166E"/>
    <w:rsid w:val="0026570F"/>
    <w:rsid w:val="002700CC"/>
    <w:rsid w:val="002702F9"/>
    <w:rsid w:val="00272A16"/>
    <w:rsid w:val="00272B62"/>
    <w:rsid w:val="00272C4F"/>
    <w:rsid w:val="00276124"/>
    <w:rsid w:val="002807E4"/>
    <w:rsid w:val="00280C0C"/>
    <w:rsid w:val="0028158A"/>
    <w:rsid w:val="0028441C"/>
    <w:rsid w:val="00284C47"/>
    <w:rsid w:val="00286ABF"/>
    <w:rsid w:val="0028718C"/>
    <w:rsid w:val="002879EA"/>
    <w:rsid w:val="00290C79"/>
    <w:rsid w:val="00293B79"/>
    <w:rsid w:val="00295695"/>
    <w:rsid w:val="00296931"/>
    <w:rsid w:val="002A0DA5"/>
    <w:rsid w:val="002A155C"/>
    <w:rsid w:val="002A1683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C0BFE"/>
    <w:rsid w:val="002C0CF9"/>
    <w:rsid w:val="002C65ED"/>
    <w:rsid w:val="002D19E5"/>
    <w:rsid w:val="002D4D48"/>
    <w:rsid w:val="002F108F"/>
    <w:rsid w:val="002F1CBD"/>
    <w:rsid w:val="002F39B7"/>
    <w:rsid w:val="002F4321"/>
    <w:rsid w:val="002F4474"/>
    <w:rsid w:val="002F6FBA"/>
    <w:rsid w:val="002F74EE"/>
    <w:rsid w:val="002F7DAE"/>
    <w:rsid w:val="002F7F54"/>
    <w:rsid w:val="00301ED5"/>
    <w:rsid w:val="0030640B"/>
    <w:rsid w:val="00306487"/>
    <w:rsid w:val="00311779"/>
    <w:rsid w:val="00314B8D"/>
    <w:rsid w:val="00316088"/>
    <w:rsid w:val="00316212"/>
    <w:rsid w:val="00317F03"/>
    <w:rsid w:val="0032221F"/>
    <w:rsid w:val="003306BD"/>
    <w:rsid w:val="00334038"/>
    <w:rsid w:val="00337AC2"/>
    <w:rsid w:val="003414E2"/>
    <w:rsid w:val="0034286F"/>
    <w:rsid w:val="00342EBA"/>
    <w:rsid w:val="0034438E"/>
    <w:rsid w:val="00347549"/>
    <w:rsid w:val="00347AF1"/>
    <w:rsid w:val="0035026B"/>
    <w:rsid w:val="00351B27"/>
    <w:rsid w:val="00355B6E"/>
    <w:rsid w:val="00355D34"/>
    <w:rsid w:val="00361328"/>
    <w:rsid w:val="0036480A"/>
    <w:rsid w:val="00364EEC"/>
    <w:rsid w:val="003666E2"/>
    <w:rsid w:val="00374FDA"/>
    <w:rsid w:val="0037512C"/>
    <w:rsid w:val="003801DF"/>
    <w:rsid w:val="00381847"/>
    <w:rsid w:val="0038207F"/>
    <w:rsid w:val="0038475F"/>
    <w:rsid w:val="00385333"/>
    <w:rsid w:val="003868FE"/>
    <w:rsid w:val="003914C8"/>
    <w:rsid w:val="00391CEB"/>
    <w:rsid w:val="00394D12"/>
    <w:rsid w:val="00395929"/>
    <w:rsid w:val="003A00BC"/>
    <w:rsid w:val="003A3773"/>
    <w:rsid w:val="003B0DD2"/>
    <w:rsid w:val="003B2E33"/>
    <w:rsid w:val="003B407C"/>
    <w:rsid w:val="003B7DFA"/>
    <w:rsid w:val="003C04A9"/>
    <w:rsid w:val="003C18B8"/>
    <w:rsid w:val="003C36B4"/>
    <w:rsid w:val="003C3EED"/>
    <w:rsid w:val="003C6267"/>
    <w:rsid w:val="003D1712"/>
    <w:rsid w:val="003D340D"/>
    <w:rsid w:val="003D6F3A"/>
    <w:rsid w:val="003E2164"/>
    <w:rsid w:val="003E41AA"/>
    <w:rsid w:val="003E7038"/>
    <w:rsid w:val="003E78E8"/>
    <w:rsid w:val="003F7A5F"/>
    <w:rsid w:val="00402CD7"/>
    <w:rsid w:val="00403A98"/>
    <w:rsid w:val="004116DA"/>
    <w:rsid w:val="0041235A"/>
    <w:rsid w:val="00414111"/>
    <w:rsid w:val="00414C5C"/>
    <w:rsid w:val="0042156D"/>
    <w:rsid w:val="00421DA1"/>
    <w:rsid w:val="00426D80"/>
    <w:rsid w:val="0043255B"/>
    <w:rsid w:val="00432D4F"/>
    <w:rsid w:val="00434743"/>
    <w:rsid w:val="00436528"/>
    <w:rsid w:val="00437D74"/>
    <w:rsid w:val="0044406A"/>
    <w:rsid w:val="00445E6B"/>
    <w:rsid w:val="004547CE"/>
    <w:rsid w:val="00456AA4"/>
    <w:rsid w:val="00457B54"/>
    <w:rsid w:val="00460B11"/>
    <w:rsid w:val="00461006"/>
    <w:rsid w:val="00462ED2"/>
    <w:rsid w:val="0046346E"/>
    <w:rsid w:val="00463940"/>
    <w:rsid w:val="0046442F"/>
    <w:rsid w:val="00464585"/>
    <w:rsid w:val="004735DF"/>
    <w:rsid w:val="00473FAC"/>
    <w:rsid w:val="004823A3"/>
    <w:rsid w:val="00483C3A"/>
    <w:rsid w:val="00485392"/>
    <w:rsid w:val="00486B52"/>
    <w:rsid w:val="00487826"/>
    <w:rsid w:val="00487AAA"/>
    <w:rsid w:val="00495C12"/>
    <w:rsid w:val="00496E00"/>
    <w:rsid w:val="004A3D63"/>
    <w:rsid w:val="004A58A3"/>
    <w:rsid w:val="004A5996"/>
    <w:rsid w:val="004A7076"/>
    <w:rsid w:val="004B14C7"/>
    <w:rsid w:val="004C52E5"/>
    <w:rsid w:val="004C5800"/>
    <w:rsid w:val="004D1604"/>
    <w:rsid w:val="004D3626"/>
    <w:rsid w:val="004D3F24"/>
    <w:rsid w:val="004D67C9"/>
    <w:rsid w:val="004E0777"/>
    <w:rsid w:val="004E584F"/>
    <w:rsid w:val="00510CA4"/>
    <w:rsid w:val="005122F5"/>
    <w:rsid w:val="00515F0C"/>
    <w:rsid w:val="00520145"/>
    <w:rsid w:val="0052031F"/>
    <w:rsid w:val="00521876"/>
    <w:rsid w:val="0052666D"/>
    <w:rsid w:val="0052765D"/>
    <w:rsid w:val="00531594"/>
    <w:rsid w:val="00531C53"/>
    <w:rsid w:val="005336CA"/>
    <w:rsid w:val="00535F9B"/>
    <w:rsid w:val="005364AF"/>
    <w:rsid w:val="005417EA"/>
    <w:rsid w:val="00546CE9"/>
    <w:rsid w:val="00550863"/>
    <w:rsid w:val="00550E5C"/>
    <w:rsid w:val="00551030"/>
    <w:rsid w:val="005561E2"/>
    <w:rsid w:val="00557A64"/>
    <w:rsid w:val="00561DF8"/>
    <w:rsid w:val="00564A39"/>
    <w:rsid w:val="0056676A"/>
    <w:rsid w:val="005670D7"/>
    <w:rsid w:val="0057270B"/>
    <w:rsid w:val="005728C9"/>
    <w:rsid w:val="00575240"/>
    <w:rsid w:val="0057548F"/>
    <w:rsid w:val="00583B18"/>
    <w:rsid w:val="00583C44"/>
    <w:rsid w:val="005844DC"/>
    <w:rsid w:val="00584AEE"/>
    <w:rsid w:val="00587350"/>
    <w:rsid w:val="00590BB8"/>
    <w:rsid w:val="005913FC"/>
    <w:rsid w:val="0059215E"/>
    <w:rsid w:val="0059373B"/>
    <w:rsid w:val="005948A3"/>
    <w:rsid w:val="00597DE2"/>
    <w:rsid w:val="005A08D6"/>
    <w:rsid w:val="005A217A"/>
    <w:rsid w:val="005B312D"/>
    <w:rsid w:val="005B3576"/>
    <w:rsid w:val="005B7B30"/>
    <w:rsid w:val="005C17C2"/>
    <w:rsid w:val="005C32DF"/>
    <w:rsid w:val="005C32E6"/>
    <w:rsid w:val="005D0685"/>
    <w:rsid w:val="005D5300"/>
    <w:rsid w:val="005E00E8"/>
    <w:rsid w:val="005E0B20"/>
    <w:rsid w:val="005E0BEC"/>
    <w:rsid w:val="005E20BF"/>
    <w:rsid w:val="005E3668"/>
    <w:rsid w:val="005E5410"/>
    <w:rsid w:val="005E7946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6DB5"/>
    <w:rsid w:val="00627529"/>
    <w:rsid w:val="006327C5"/>
    <w:rsid w:val="00632B97"/>
    <w:rsid w:val="00640FBE"/>
    <w:rsid w:val="006453A3"/>
    <w:rsid w:val="00645CAC"/>
    <w:rsid w:val="006501AB"/>
    <w:rsid w:val="0065116D"/>
    <w:rsid w:val="0065192D"/>
    <w:rsid w:val="00652608"/>
    <w:rsid w:val="00654804"/>
    <w:rsid w:val="00656AC4"/>
    <w:rsid w:val="00657DB3"/>
    <w:rsid w:val="0066129C"/>
    <w:rsid w:val="00661FE5"/>
    <w:rsid w:val="00662B9F"/>
    <w:rsid w:val="00662BFB"/>
    <w:rsid w:val="00664ECF"/>
    <w:rsid w:val="00666DF1"/>
    <w:rsid w:val="0066789A"/>
    <w:rsid w:val="00676B29"/>
    <w:rsid w:val="0068264D"/>
    <w:rsid w:val="00685108"/>
    <w:rsid w:val="00685A94"/>
    <w:rsid w:val="00687DC9"/>
    <w:rsid w:val="00690018"/>
    <w:rsid w:val="00693A98"/>
    <w:rsid w:val="00694180"/>
    <w:rsid w:val="006944E1"/>
    <w:rsid w:val="00694A02"/>
    <w:rsid w:val="006978ED"/>
    <w:rsid w:val="006A2928"/>
    <w:rsid w:val="006A3B5E"/>
    <w:rsid w:val="006B15B6"/>
    <w:rsid w:val="006C096F"/>
    <w:rsid w:val="006C4A39"/>
    <w:rsid w:val="006C5B52"/>
    <w:rsid w:val="006C61EB"/>
    <w:rsid w:val="006C67A8"/>
    <w:rsid w:val="006C767E"/>
    <w:rsid w:val="006C77ED"/>
    <w:rsid w:val="006D002C"/>
    <w:rsid w:val="006D40A3"/>
    <w:rsid w:val="006D4A25"/>
    <w:rsid w:val="006D789A"/>
    <w:rsid w:val="006D7D2D"/>
    <w:rsid w:val="006E27AC"/>
    <w:rsid w:val="006E796C"/>
    <w:rsid w:val="006F1CC8"/>
    <w:rsid w:val="006F23B2"/>
    <w:rsid w:val="006F4CE2"/>
    <w:rsid w:val="006F5499"/>
    <w:rsid w:val="00702D27"/>
    <w:rsid w:val="0070520C"/>
    <w:rsid w:val="00706B94"/>
    <w:rsid w:val="00710BB0"/>
    <w:rsid w:val="007112BE"/>
    <w:rsid w:val="007125AB"/>
    <w:rsid w:val="00712885"/>
    <w:rsid w:val="00720A4A"/>
    <w:rsid w:val="0072167E"/>
    <w:rsid w:val="00721F5B"/>
    <w:rsid w:val="0072449E"/>
    <w:rsid w:val="00726D02"/>
    <w:rsid w:val="00734FD8"/>
    <w:rsid w:val="00736A0C"/>
    <w:rsid w:val="00740611"/>
    <w:rsid w:val="00744CA5"/>
    <w:rsid w:val="0074688A"/>
    <w:rsid w:val="007475E2"/>
    <w:rsid w:val="00747AE1"/>
    <w:rsid w:val="00750B8F"/>
    <w:rsid w:val="007524A6"/>
    <w:rsid w:val="00755D5D"/>
    <w:rsid w:val="00756D4F"/>
    <w:rsid w:val="00762F1E"/>
    <w:rsid w:val="00765B60"/>
    <w:rsid w:val="0077360C"/>
    <w:rsid w:val="0077528C"/>
    <w:rsid w:val="0077625D"/>
    <w:rsid w:val="00776280"/>
    <w:rsid w:val="00781FE4"/>
    <w:rsid w:val="007827E5"/>
    <w:rsid w:val="0078283D"/>
    <w:rsid w:val="00786830"/>
    <w:rsid w:val="00786D29"/>
    <w:rsid w:val="007928EB"/>
    <w:rsid w:val="00793170"/>
    <w:rsid w:val="00797356"/>
    <w:rsid w:val="007A04C7"/>
    <w:rsid w:val="007A0E0C"/>
    <w:rsid w:val="007A31CF"/>
    <w:rsid w:val="007A38BC"/>
    <w:rsid w:val="007B039F"/>
    <w:rsid w:val="007B4973"/>
    <w:rsid w:val="007B49B0"/>
    <w:rsid w:val="007C0D4C"/>
    <w:rsid w:val="007C3BC3"/>
    <w:rsid w:val="007C4B3A"/>
    <w:rsid w:val="007C6B8B"/>
    <w:rsid w:val="007C7AFE"/>
    <w:rsid w:val="007D2470"/>
    <w:rsid w:val="007D72DC"/>
    <w:rsid w:val="007E4146"/>
    <w:rsid w:val="007E42D5"/>
    <w:rsid w:val="007E6774"/>
    <w:rsid w:val="007E744D"/>
    <w:rsid w:val="007F0BDB"/>
    <w:rsid w:val="007F21B9"/>
    <w:rsid w:val="007F272A"/>
    <w:rsid w:val="007F2D4D"/>
    <w:rsid w:val="00800A0A"/>
    <w:rsid w:val="00802819"/>
    <w:rsid w:val="00805727"/>
    <w:rsid w:val="00805865"/>
    <w:rsid w:val="008075B2"/>
    <w:rsid w:val="008136D1"/>
    <w:rsid w:val="00813989"/>
    <w:rsid w:val="0082046C"/>
    <w:rsid w:val="008219C0"/>
    <w:rsid w:val="0082509C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7D39"/>
    <w:rsid w:val="0087134B"/>
    <w:rsid w:val="008726CC"/>
    <w:rsid w:val="00872A23"/>
    <w:rsid w:val="008735AE"/>
    <w:rsid w:val="0088030D"/>
    <w:rsid w:val="008826B1"/>
    <w:rsid w:val="0088460E"/>
    <w:rsid w:val="0088581F"/>
    <w:rsid w:val="00886466"/>
    <w:rsid w:val="00887FAB"/>
    <w:rsid w:val="0089227A"/>
    <w:rsid w:val="00892B17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F10"/>
    <w:rsid w:val="008C5CE8"/>
    <w:rsid w:val="008C5E5F"/>
    <w:rsid w:val="008C7300"/>
    <w:rsid w:val="008D060B"/>
    <w:rsid w:val="008D0CDE"/>
    <w:rsid w:val="008D0EEC"/>
    <w:rsid w:val="008E6D05"/>
    <w:rsid w:val="008F2B46"/>
    <w:rsid w:val="008F6594"/>
    <w:rsid w:val="00902C08"/>
    <w:rsid w:val="00904706"/>
    <w:rsid w:val="0090510A"/>
    <w:rsid w:val="00905DF3"/>
    <w:rsid w:val="009123F5"/>
    <w:rsid w:val="00915BC7"/>
    <w:rsid w:val="0091602A"/>
    <w:rsid w:val="009164C1"/>
    <w:rsid w:val="00917A19"/>
    <w:rsid w:val="00923012"/>
    <w:rsid w:val="00924E66"/>
    <w:rsid w:val="00940DCD"/>
    <w:rsid w:val="0094381D"/>
    <w:rsid w:val="00946A23"/>
    <w:rsid w:val="00946D42"/>
    <w:rsid w:val="00951FEE"/>
    <w:rsid w:val="00953CAD"/>
    <w:rsid w:val="00955010"/>
    <w:rsid w:val="00955B8E"/>
    <w:rsid w:val="00962C54"/>
    <w:rsid w:val="00965A76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A0335"/>
    <w:rsid w:val="009A37DC"/>
    <w:rsid w:val="009A75E3"/>
    <w:rsid w:val="009B1080"/>
    <w:rsid w:val="009B6723"/>
    <w:rsid w:val="009B6F72"/>
    <w:rsid w:val="009B6FAE"/>
    <w:rsid w:val="009C12E6"/>
    <w:rsid w:val="009C24A6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F0D48"/>
    <w:rsid w:val="009F1327"/>
    <w:rsid w:val="009F41FE"/>
    <w:rsid w:val="009F5112"/>
    <w:rsid w:val="00A004F5"/>
    <w:rsid w:val="00A00EE4"/>
    <w:rsid w:val="00A0105D"/>
    <w:rsid w:val="00A01A9F"/>
    <w:rsid w:val="00A03901"/>
    <w:rsid w:val="00A04A9F"/>
    <w:rsid w:val="00A06537"/>
    <w:rsid w:val="00A07B5B"/>
    <w:rsid w:val="00A1597D"/>
    <w:rsid w:val="00A23269"/>
    <w:rsid w:val="00A26F14"/>
    <w:rsid w:val="00A26F5A"/>
    <w:rsid w:val="00A27F42"/>
    <w:rsid w:val="00A30214"/>
    <w:rsid w:val="00A3048D"/>
    <w:rsid w:val="00A32C8A"/>
    <w:rsid w:val="00A336E7"/>
    <w:rsid w:val="00A37118"/>
    <w:rsid w:val="00A40CF6"/>
    <w:rsid w:val="00A42017"/>
    <w:rsid w:val="00A431D4"/>
    <w:rsid w:val="00A44D36"/>
    <w:rsid w:val="00A46C63"/>
    <w:rsid w:val="00A525E0"/>
    <w:rsid w:val="00A5580A"/>
    <w:rsid w:val="00A55C5F"/>
    <w:rsid w:val="00A56939"/>
    <w:rsid w:val="00A56950"/>
    <w:rsid w:val="00A56CED"/>
    <w:rsid w:val="00A61B49"/>
    <w:rsid w:val="00A61CED"/>
    <w:rsid w:val="00A6376D"/>
    <w:rsid w:val="00A64493"/>
    <w:rsid w:val="00A66441"/>
    <w:rsid w:val="00A66E3C"/>
    <w:rsid w:val="00A67DDF"/>
    <w:rsid w:val="00A71F96"/>
    <w:rsid w:val="00A722F0"/>
    <w:rsid w:val="00A775D5"/>
    <w:rsid w:val="00A8270F"/>
    <w:rsid w:val="00A82C61"/>
    <w:rsid w:val="00A83B59"/>
    <w:rsid w:val="00A9303E"/>
    <w:rsid w:val="00A93B21"/>
    <w:rsid w:val="00A940BE"/>
    <w:rsid w:val="00A9597B"/>
    <w:rsid w:val="00AA244B"/>
    <w:rsid w:val="00AA34A9"/>
    <w:rsid w:val="00AA75D5"/>
    <w:rsid w:val="00AA7B54"/>
    <w:rsid w:val="00AB15D5"/>
    <w:rsid w:val="00AB47E3"/>
    <w:rsid w:val="00AB4F93"/>
    <w:rsid w:val="00AB6B7E"/>
    <w:rsid w:val="00AC34EF"/>
    <w:rsid w:val="00AC3800"/>
    <w:rsid w:val="00AC3BC4"/>
    <w:rsid w:val="00AC3CD5"/>
    <w:rsid w:val="00AC4D86"/>
    <w:rsid w:val="00AD0810"/>
    <w:rsid w:val="00AD501A"/>
    <w:rsid w:val="00AD55E7"/>
    <w:rsid w:val="00AD5B33"/>
    <w:rsid w:val="00AD6DF7"/>
    <w:rsid w:val="00AD72CE"/>
    <w:rsid w:val="00AE0C8C"/>
    <w:rsid w:val="00AE1CBF"/>
    <w:rsid w:val="00AE236B"/>
    <w:rsid w:val="00AE42B1"/>
    <w:rsid w:val="00AE71CF"/>
    <w:rsid w:val="00AF054D"/>
    <w:rsid w:val="00AF2BCD"/>
    <w:rsid w:val="00AF7958"/>
    <w:rsid w:val="00B03728"/>
    <w:rsid w:val="00B054CA"/>
    <w:rsid w:val="00B10D1B"/>
    <w:rsid w:val="00B117DB"/>
    <w:rsid w:val="00B11F64"/>
    <w:rsid w:val="00B13403"/>
    <w:rsid w:val="00B134A0"/>
    <w:rsid w:val="00B27ACC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4082"/>
    <w:rsid w:val="00B57370"/>
    <w:rsid w:val="00B6087D"/>
    <w:rsid w:val="00B62C09"/>
    <w:rsid w:val="00B63382"/>
    <w:rsid w:val="00B6498C"/>
    <w:rsid w:val="00B6522B"/>
    <w:rsid w:val="00B656DC"/>
    <w:rsid w:val="00B67EDE"/>
    <w:rsid w:val="00B70142"/>
    <w:rsid w:val="00B81029"/>
    <w:rsid w:val="00B81BFD"/>
    <w:rsid w:val="00B81E1A"/>
    <w:rsid w:val="00B95149"/>
    <w:rsid w:val="00B95B55"/>
    <w:rsid w:val="00B97687"/>
    <w:rsid w:val="00BA05FC"/>
    <w:rsid w:val="00BA3B11"/>
    <w:rsid w:val="00BA66FA"/>
    <w:rsid w:val="00BB0E23"/>
    <w:rsid w:val="00BB1CC4"/>
    <w:rsid w:val="00BB416F"/>
    <w:rsid w:val="00BB7BE5"/>
    <w:rsid w:val="00BB7CDF"/>
    <w:rsid w:val="00BC0409"/>
    <w:rsid w:val="00BC3309"/>
    <w:rsid w:val="00BC396E"/>
    <w:rsid w:val="00BD1181"/>
    <w:rsid w:val="00BD29E4"/>
    <w:rsid w:val="00BD2BD7"/>
    <w:rsid w:val="00BD48BA"/>
    <w:rsid w:val="00BD55C6"/>
    <w:rsid w:val="00BD5E92"/>
    <w:rsid w:val="00BE1C60"/>
    <w:rsid w:val="00BE2003"/>
    <w:rsid w:val="00BF0D09"/>
    <w:rsid w:val="00BF137D"/>
    <w:rsid w:val="00BF4205"/>
    <w:rsid w:val="00C01D70"/>
    <w:rsid w:val="00C02756"/>
    <w:rsid w:val="00C05AE6"/>
    <w:rsid w:val="00C06D35"/>
    <w:rsid w:val="00C10F42"/>
    <w:rsid w:val="00C128D5"/>
    <w:rsid w:val="00C176AD"/>
    <w:rsid w:val="00C17A81"/>
    <w:rsid w:val="00C21185"/>
    <w:rsid w:val="00C21FF3"/>
    <w:rsid w:val="00C25146"/>
    <w:rsid w:val="00C31E91"/>
    <w:rsid w:val="00C32CDF"/>
    <w:rsid w:val="00C365D6"/>
    <w:rsid w:val="00C42E1B"/>
    <w:rsid w:val="00C4308D"/>
    <w:rsid w:val="00C43398"/>
    <w:rsid w:val="00C51FA2"/>
    <w:rsid w:val="00C53CD3"/>
    <w:rsid w:val="00C54A69"/>
    <w:rsid w:val="00C55BBA"/>
    <w:rsid w:val="00C576A7"/>
    <w:rsid w:val="00C62184"/>
    <w:rsid w:val="00C6276C"/>
    <w:rsid w:val="00C62E30"/>
    <w:rsid w:val="00C63210"/>
    <w:rsid w:val="00C66F99"/>
    <w:rsid w:val="00C81E6E"/>
    <w:rsid w:val="00C835D8"/>
    <w:rsid w:val="00C92383"/>
    <w:rsid w:val="00C9351D"/>
    <w:rsid w:val="00C942D0"/>
    <w:rsid w:val="00CA45C1"/>
    <w:rsid w:val="00CA5A1A"/>
    <w:rsid w:val="00CA67F2"/>
    <w:rsid w:val="00CA6E43"/>
    <w:rsid w:val="00CB06AF"/>
    <w:rsid w:val="00CB61C0"/>
    <w:rsid w:val="00CC34AC"/>
    <w:rsid w:val="00CD02BD"/>
    <w:rsid w:val="00CD031B"/>
    <w:rsid w:val="00CD1102"/>
    <w:rsid w:val="00CE3F26"/>
    <w:rsid w:val="00CE7D18"/>
    <w:rsid w:val="00CF155A"/>
    <w:rsid w:val="00CF17B6"/>
    <w:rsid w:val="00CF50A7"/>
    <w:rsid w:val="00CF6660"/>
    <w:rsid w:val="00D02BD3"/>
    <w:rsid w:val="00D04E3C"/>
    <w:rsid w:val="00D12DE1"/>
    <w:rsid w:val="00D14A07"/>
    <w:rsid w:val="00D21BDD"/>
    <w:rsid w:val="00D236C8"/>
    <w:rsid w:val="00D2435D"/>
    <w:rsid w:val="00D24FE7"/>
    <w:rsid w:val="00D26ABE"/>
    <w:rsid w:val="00D3020B"/>
    <w:rsid w:val="00D42428"/>
    <w:rsid w:val="00D42881"/>
    <w:rsid w:val="00D43A85"/>
    <w:rsid w:val="00D46D40"/>
    <w:rsid w:val="00D47205"/>
    <w:rsid w:val="00D47DF4"/>
    <w:rsid w:val="00D50EBE"/>
    <w:rsid w:val="00D56628"/>
    <w:rsid w:val="00D568EC"/>
    <w:rsid w:val="00D635BE"/>
    <w:rsid w:val="00D66950"/>
    <w:rsid w:val="00D67C87"/>
    <w:rsid w:val="00D72ED6"/>
    <w:rsid w:val="00D77168"/>
    <w:rsid w:val="00D82910"/>
    <w:rsid w:val="00D868A3"/>
    <w:rsid w:val="00D94DA3"/>
    <w:rsid w:val="00D97FE0"/>
    <w:rsid w:val="00DA38E0"/>
    <w:rsid w:val="00DA3ED7"/>
    <w:rsid w:val="00DA69F3"/>
    <w:rsid w:val="00DA6C99"/>
    <w:rsid w:val="00DB1F1C"/>
    <w:rsid w:val="00DB4DBA"/>
    <w:rsid w:val="00DB5AF7"/>
    <w:rsid w:val="00DB764F"/>
    <w:rsid w:val="00DB7F18"/>
    <w:rsid w:val="00DC1F6B"/>
    <w:rsid w:val="00DC3B1C"/>
    <w:rsid w:val="00DD2F3B"/>
    <w:rsid w:val="00DD77B3"/>
    <w:rsid w:val="00DE169C"/>
    <w:rsid w:val="00DE233E"/>
    <w:rsid w:val="00DF0C6C"/>
    <w:rsid w:val="00DF1174"/>
    <w:rsid w:val="00DF545F"/>
    <w:rsid w:val="00E0306E"/>
    <w:rsid w:val="00E1004A"/>
    <w:rsid w:val="00E14199"/>
    <w:rsid w:val="00E152C5"/>
    <w:rsid w:val="00E152E3"/>
    <w:rsid w:val="00E17B31"/>
    <w:rsid w:val="00E21C1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2E24"/>
    <w:rsid w:val="00E541FF"/>
    <w:rsid w:val="00E55469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64AA"/>
    <w:rsid w:val="00E80290"/>
    <w:rsid w:val="00E81454"/>
    <w:rsid w:val="00E83232"/>
    <w:rsid w:val="00E84C65"/>
    <w:rsid w:val="00E85556"/>
    <w:rsid w:val="00E85A98"/>
    <w:rsid w:val="00E95BF8"/>
    <w:rsid w:val="00E96B80"/>
    <w:rsid w:val="00EB00D7"/>
    <w:rsid w:val="00EB082D"/>
    <w:rsid w:val="00EB0C18"/>
    <w:rsid w:val="00EB5906"/>
    <w:rsid w:val="00EB5AFE"/>
    <w:rsid w:val="00EB6436"/>
    <w:rsid w:val="00EB6B22"/>
    <w:rsid w:val="00EC38B4"/>
    <w:rsid w:val="00EC3955"/>
    <w:rsid w:val="00EC6F5B"/>
    <w:rsid w:val="00EC7AB9"/>
    <w:rsid w:val="00ED348F"/>
    <w:rsid w:val="00ED59EF"/>
    <w:rsid w:val="00ED5E6B"/>
    <w:rsid w:val="00ED6AF7"/>
    <w:rsid w:val="00EE1BA2"/>
    <w:rsid w:val="00EE6A53"/>
    <w:rsid w:val="00EF0F76"/>
    <w:rsid w:val="00EF2905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FE"/>
    <w:rsid w:val="00F140FC"/>
    <w:rsid w:val="00F14B5E"/>
    <w:rsid w:val="00F160EB"/>
    <w:rsid w:val="00F164B1"/>
    <w:rsid w:val="00F17696"/>
    <w:rsid w:val="00F26596"/>
    <w:rsid w:val="00F33893"/>
    <w:rsid w:val="00F35ADF"/>
    <w:rsid w:val="00F35D6B"/>
    <w:rsid w:val="00F42497"/>
    <w:rsid w:val="00F44D7B"/>
    <w:rsid w:val="00F45087"/>
    <w:rsid w:val="00F45ABF"/>
    <w:rsid w:val="00F461D3"/>
    <w:rsid w:val="00F46B57"/>
    <w:rsid w:val="00F50DCC"/>
    <w:rsid w:val="00F51C09"/>
    <w:rsid w:val="00F55500"/>
    <w:rsid w:val="00F56284"/>
    <w:rsid w:val="00F56553"/>
    <w:rsid w:val="00F56DA2"/>
    <w:rsid w:val="00F60775"/>
    <w:rsid w:val="00F613E4"/>
    <w:rsid w:val="00F66AC9"/>
    <w:rsid w:val="00F67468"/>
    <w:rsid w:val="00F73663"/>
    <w:rsid w:val="00F7415B"/>
    <w:rsid w:val="00F75513"/>
    <w:rsid w:val="00F77A30"/>
    <w:rsid w:val="00F77E93"/>
    <w:rsid w:val="00F84762"/>
    <w:rsid w:val="00F8481F"/>
    <w:rsid w:val="00F91247"/>
    <w:rsid w:val="00F92F03"/>
    <w:rsid w:val="00FA1B91"/>
    <w:rsid w:val="00FA34A5"/>
    <w:rsid w:val="00FA4964"/>
    <w:rsid w:val="00FA6E16"/>
    <w:rsid w:val="00FB2620"/>
    <w:rsid w:val="00FB2AC6"/>
    <w:rsid w:val="00FB306D"/>
    <w:rsid w:val="00FB4060"/>
    <w:rsid w:val="00FB6C45"/>
    <w:rsid w:val="00FC4D8D"/>
    <w:rsid w:val="00FC64F7"/>
    <w:rsid w:val="00FD140D"/>
    <w:rsid w:val="00FD2A28"/>
    <w:rsid w:val="00FD541D"/>
    <w:rsid w:val="00FE149A"/>
    <w:rsid w:val="00FE6451"/>
    <w:rsid w:val="00FE7DA6"/>
    <w:rsid w:val="00FF547A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EE5A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link w:val="Listaszerbekezds"/>
    <w:uiPriority w:val="34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568</Words>
  <Characters>3927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21</cp:revision>
  <cp:lastPrinted>2021-06-11T10:00:00Z</cp:lastPrinted>
  <dcterms:created xsi:type="dcterms:W3CDTF">2020-06-26T08:32:00Z</dcterms:created>
  <dcterms:modified xsi:type="dcterms:W3CDTF">2021-06-15T06:57:00Z</dcterms:modified>
</cp:coreProperties>
</file>